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50865" w:rsidRDefault="00650865" w:rsidP="00650865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650865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  <w:lang w:val="en-US"/>
        </w:rPr>
        <w:t>11</w:t>
      </w:r>
      <w:r>
        <w:rPr>
          <w:b/>
          <w:sz w:val="28"/>
          <w:szCs w:val="28"/>
        </w:rPr>
        <w:t xml:space="preserve">  </w:t>
      </w:r>
    </w:p>
    <w:p w:rsidR="00650865" w:rsidRDefault="00650865" w:rsidP="00650865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к Договору </w:t>
      </w:r>
    </w:p>
    <w:p w:rsidR="00650865" w:rsidRDefault="00650865" w:rsidP="00650865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от «____»___________ _______г.</w:t>
      </w:r>
    </w:p>
    <w:p w:rsidR="00650865" w:rsidRDefault="00650865" w:rsidP="00650865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CD151E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24289E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24289E">
        <w:rPr>
          <w:rFonts w:eastAsiaTheme="minorHAnsi"/>
          <w:b/>
          <w:sz w:val="28"/>
          <w:szCs w:val="28"/>
          <w:lang w:eastAsia="en-US"/>
        </w:rPr>
        <w:lastRenderedPageBreak/>
        <w:t>СОДЕРЖАНИЕ</w:t>
      </w:r>
    </w:p>
    <w:sdt>
      <w:sdtPr>
        <w:rPr>
          <w:rFonts w:ascii="Calibri" w:hAnsi="Calibri"/>
          <w:b w:val="0"/>
          <w:bCs w:val="0"/>
          <w:color w:val="auto"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:rsidR="00D70A82" w:rsidRPr="00000631" w:rsidRDefault="00D70A82" w:rsidP="00D70A82">
          <w:pPr>
            <w:pStyle w:val="afff"/>
            <w:rPr>
              <w:rFonts w:ascii="Times New Roman" w:hAnsi="Times New Roman"/>
            </w:rPr>
          </w:pPr>
        </w:p>
        <w:p w:rsidR="00000631" w:rsidRPr="00000631" w:rsidRDefault="007F428A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70A82" w:rsidRPr="0000063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611275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ОБЩИЕ ПОЛОЖЕНИЯ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_Toc369611275 \h </w:instrTex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000631" w:rsidRPr="00000631">
              <w:rPr>
                <w:rStyle w:val="a6"/>
                <w:rFonts w:ascii="Times New Roman" w:hAnsi="Times New Roman"/>
              </w:rPr>
              <w:t>4.1.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650865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000631" w:rsidRPr="00000631">
              <w:rPr>
                <w:rStyle w:val="a6"/>
                <w:rFonts w:ascii="Times New Roman" w:hAnsi="Times New Roman"/>
              </w:rPr>
              <w:t>4.2.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650865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000631" w:rsidRPr="00000631">
              <w:rPr>
                <w:rStyle w:val="a6"/>
                <w:rFonts w:ascii="Times New Roman" w:hAnsi="Times New Roman"/>
              </w:rPr>
              <w:t>4.3.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8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000631" w:rsidRPr="00000631">
              <w:rPr>
                <w:rStyle w:val="a6"/>
                <w:rFonts w:ascii="Times New Roman" w:hAnsi="Times New Roman"/>
              </w:rPr>
              <w:t>5.1.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650865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000631" w:rsidRPr="00000631">
              <w:rPr>
                <w:rStyle w:val="a6"/>
                <w:rFonts w:ascii="Times New Roman" w:hAnsi="Times New Roman"/>
              </w:rPr>
              <w:t>5.2.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1.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2.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650865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3.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7F428A" w:rsidP="00D70A82">
          <w:pPr>
            <w:pStyle w:val="afe"/>
            <w:spacing w:before="120" w:after="240" w:line="288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00063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7" w:name="_Toc369611275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ОБЩИЕ ПОЛОЖЕНИЯ</w:t>
      </w:r>
      <w:bookmarkEnd w:id="17"/>
    </w:p>
    <w:p w:rsidR="00D70A82" w:rsidRPr="00D70A82" w:rsidRDefault="00D70A82" w:rsidP="00D70A82"/>
    <w:p w:rsidR="00BD6627" w:rsidRPr="002A4474" w:rsidRDefault="002E2140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сотрудников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– Поставщиков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4474">
        <w:rPr>
          <w:rFonts w:ascii="Times New Roman" w:hAnsi="Times New Roman"/>
          <w:sz w:val="24"/>
          <w:szCs w:val="24"/>
        </w:rPr>
        <w:t xml:space="preserve">базу </w:t>
      </w:r>
      <w:r w:rsidR="00EB643C" w:rsidRPr="002A4474">
        <w:rPr>
          <w:rFonts w:ascii="Times New Roman" w:hAnsi="Times New Roman"/>
          <w:sz w:val="24"/>
          <w:szCs w:val="24"/>
        </w:rPr>
        <w:t>ЕОНКОМ</w:t>
      </w:r>
      <w:r w:rsidR="00A84E43" w:rsidRPr="002A4474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4474">
        <w:rPr>
          <w:rFonts w:ascii="Times New Roman" w:hAnsi="Times New Roman"/>
          <w:sz w:val="24"/>
          <w:szCs w:val="24"/>
        </w:rPr>
        <w:t>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4474" w:rsidRDefault="00171684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требований: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«Регламента наполнения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наименований и обозначений объектов в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объектов 2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и 3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в ЕОНКОМ».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Перед началом работы в ЕОНКОМ </w:t>
      </w:r>
      <w:r w:rsidR="00171684" w:rsidRPr="002A4474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4474">
        <w:rPr>
          <w:rFonts w:ascii="Times New Roman" w:hAnsi="Times New Roman"/>
          <w:sz w:val="24"/>
          <w:szCs w:val="24"/>
        </w:rPr>
        <w:t>необходимо: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Ру</w:t>
      </w:r>
      <w:r w:rsidR="008268A1" w:rsidRPr="002A4474">
        <w:rPr>
          <w:rFonts w:ascii="Times New Roman" w:hAnsi="Times New Roman"/>
          <w:sz w:val="24"/>
          <w:szCs w:val="24"/>
        </w:rPr>
        <w:t>ководством пользователя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076D71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Инст</w:t>
      </w:r>
      <w:r w:rsidR="008268A1" w:rsidRPr="002A4474">
        <w:rPr>
          <w:rFonts w:ascii="Times New Roman" w:hAnsi="Times New Roman"/>
          <w:sz w:val="24"/>
          <w:szCs w:val="24"/>
        </w:rPr>
        <w:t>рукцией по регистрации в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принять</w:t>
      </w:r>
      <w:r w:rsidR="00A84E43" w:rsidRPr="002A4474">
        <w:rPr>
          <w:rFonts w:ascii="Times New Roman" w:hAnsi="Times New Roman"/>
          <w:sz w:val="24"/>
          <w:szCs w:val="24"/>
        </w:rPr>
        <w:t xml:space="preserve">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="00A84E43" w:rsidRPr="002A4474">
        <w:rPr>
          <w:rFonts w:ascii="Times New Roman" w:hAnsi="Times New Roman"/>
          <w:sz w:val="24"/>
          <w:szCs w:val="24"/>
        </w:rPr>
        <w:t>Со</w:t>
      </w:r>
      <w:r w:rsidR="008268A1" w:rsidRPr="002A4474">
        <w:rPr>
          <w:rFonts w:ascii="Times New Roman" w:hAnsi="Times New Roman"/>
          <w:sz w:val="24"/>
          <w:szCs w:val="24"/>
        </w:rPr>
        <w:t>глашение с пользователем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з</w:t>
      </w:r>
      <w:r w:rsidR="00915403" w:rsidRPr="002A4474">
        <w:rPr>
          <w:rFonts w:ascii="Times New Roman" w:hAnsi="Times New Roman"/>
          <w:sz w:val="24"/>
          <w:szCs w:val="24"/>
        </w:rPr>
        <w:t>арегистрироваться базе в ЕОНКОМ</w:t>
      </w:r>
      <w:r w:rsidRPr="002A4474">
        <w:rPr>
          <w:rFonts w:ascii="Times New Roman" w:hAnsi="Times New Roman"/>
          <w:sz w:val="24"/>
          <w:szCs w:val="24"/>
        </w:rPr>
        <w:t xml:space="preserve"> и получить </w:t>
      </w:r>
      <w:r w:rsidR="00567990" w:rsidRPr="002A4474">
        <w:rPr>
          <w:rFonts w:ascii="Times New Roman" w:hAnsi="Times New Roman"/>
          <w:sz w:val="24"/>
          <w:szCs w:val="24"/>
        </w:rPr>
        <w:t xml:space="preserve">уникальные </w:t>
      </w:r>
      <w:r w:rsidRPr="002A4474">
        <w:rPr>
          <w:rFonts w:ascii="Times New Roman" w:hAnsi="Times New Roman"/>
          <w:sz w:val="24"/>
          <w:szCs w:val="24"/>
        </w:rPr>
        <w:t>Логин и Пароль.</w:t>
      </w:r>
    </w:p>
    <w:p w:rsidR="00FA0A63" w:rsidRPr="002A4474" w:rsidRDefault="00FA0A63" w:rsidP="00FA0A63">
      <w:pPr>
        <w:tabs>
          <w:tab w:val="left" w:pos="851"/>
        </w:tabs>
        <w:spacing w:line="288" w:lineRule="auto"/>
        <w:ind w:firstLine="0"/>
        <w:rPr>
          <w:szCs w:val="24"/>
        </w:rPr>
      </w:pPr>
    </w:p>
    <w:p w:rsidR="00A84E43" w:rsidRPr="002A4474" w:rsidRDefault="00FA0A63" w:rsidP="00FA0A63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szCs w:val="24"/>
        </w:rPr>
        <w:t>Вышеуказанные м</w:t>
      </w:r>
      <w:r w:rsidR="00A84E43" w:rsidRPr="002A4474">
        <w:rPr>
          <w:szCs w:val="24"/>
        </w:rPr>
        <w:t>атериалы размещены по адресу:</w:t>
      </w:r>
      <w:r w:rsidR="00526949" w:rsidRPr="002A4474">
        <w:rPr>
          <w:szCs w:val="24"/>
        </w:rPr>
        <w:t xml:space="preserve"> </w:t>
      </w:r>
      <w:hyperlink r:id="rId9" w:history="1">
        <w:r w:rsidR="00526949" w:rsidRPr="002A4474">
          <w:rPr>
            <w:rStyle w:val="a6"/>
            <w:szCs w:val="24"/>
            <w:lang w:val="en-US"/>
          </w:rPr>
          <w:t>www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eoncom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niaep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ru</w:t>
        </w:r>
      </w:hyperlink>
      <w:r w:rsidRPr="002A4474">
        <w:rPr>
          <w:szCs w:val="24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8" w:name="_Toc369611276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 xml:space="preserve">ТЕРМИНЫ И </w:t>
      </w:r>
      <w:r w:rsidR="008268A1" w:rsidRPr="0024289E">
        <w:rPr>
          <w:rStyle w:val="afff1"/>
          <w:color w:val="000000" w:themeColor="text1"/>
          <w:sz w:val="28"/>
          <w:szCs w:val="28"/>
          <w:u w:val="none"/>
        </w:rPr>
        <w:t>ОПРЕДЕЛЕНИЯ</w:t>
      </w:r>
      <w:bookmarkEnd w:id="18"/>
    </w:p>
    <w:p w:rsidR="00D70A82" w:rsidRDefault="00D70A82" w:rsidP="007A2183">
      <w:pPr>
        <w:pStyle w:val="afe"/>
        <w:tabs>
          <w:tab w:val="left" w:pos="851"/>
        </w:tabs>
        <w:spacing w:after="0" w:line="288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                      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DF0CDD">
      <w:pPr>
        <w:tabs>
          <w:tab w:val="left" w:pos="851"/>
        </w:tabs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24289E" w:rsidRDefault="00DF0CDD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20" w:name="_Toc369611277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0"/>
    </w:p>
    <w:p w:rsidR="008268A1" w:rsidRDefault="008268A1" w:rsidP="008268A1">
      <w:pPr>
        <w:spacing w:line="360" w:lineRule="auto"/>
        <w:ind w:left="709" w:firstLine="0"/>
        <w:rPr>
          <w:b/>
          <w:szCs w:val="24"/>
        </w:rPr>
      </w:pP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каталог оборудования и материалов для АЭС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АО –</w:t>
      </w:r>
      <w:r w:rsidR="00650865">
        <w:rPr>
          <w:b/>
          <w:szCs w:val="24"/>
          <w:lang w:val="en-US"/>
        </w:rPr>
        <w:t xml:space="preserve"> </w:t>
      </w:r>
      <w:bookmarkStart w:id="21" w:name="_GoBack"/>
      <w:bookmarkEnd w:id="21"/>
      <w:r w:rsidRPr="002A4474">
        <w:rPr>
          <w:szCs w:val="24"/>
        </w:rPr>
        <w:t>акционерное общество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Pr="00DF0CDD" w:rsidRDefault="008268A1" w:rsidP="008268A1">
      <w:pPr>
        <w:spacing w:line="360" w:lineRule="auto"/>
        <w:ind w:firstLine="709"/>
        <w:rPr>
          <w:sz w:val="28"/>
          <w:szCs w:val="28"/>
        </w:rPr>
      </w:pPr>
    </w:p>
    <w:p w:rsidR="00171684" w:rsidRPr="0024289E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2" w:name="_Toc369611278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ПОСЛЕДОВАТЕЛЬНОСТЬ ВНЕСЕНИЯ ИНФОРМАЦИИ В ЕОНКОМ В СООТВЕТСТВИИ С ТРЕБОВАНИЯМИ ДОГОВОРА ПОСТАВКИ</w:t>
      </w:r>
      <w:bookmarkEnd w:id="22"/>
    </w:p>
    <w:p w:rsidR="00E12A07" w:rsidRPr="0024289E" w:rsidRDefault="00CF5B4A" w:rsidP="00A0075A">
      <w:pPr>
        <w:pStyle w:val="afe"/>
        <w:tabs>
          <w:tab w:val="left" w:pos="0"/>
        </w:tabs>
        <w:spacing w:before="120" w:after="24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24289E">
        <w:rPr>
          <w:rFonts w:ascii="Times New Roman" w:hAnsi="Times New Roman"/>
          <w:sz w:val="24"/>
          <w:szCs w:val="24"/>
        </w:rPr>
        <w:t>условий</w:t>
      </w:r>
      <w:r w:rsidRPr="0024289E">
        <w:rPr>
          <w:rFonts w:ascii="Times New Roman" w:hAnsi="Times New Roman"/>
          <w:sz w:val="24"/>
          <w:szCs w:val="24"/>
        </w:rPr>
        <w:t xml:space="preserve"> </w:t>
      </w:r>
      <w:r w:rsidR="00B65F78" w:rsidRPr="0024289E">
        <w:rPr>
          <w:rFonts w:ascii="Times New Roman" w:hAnsi="Times New Roman"/>
          <w:sz w:val="24"/>
          <w:szCs w:val="24"/>
        </w:rPr>
        <w:t xml:space="preserve">заключенного </w:t>
      </w:r>
      <w:r w:rsidRPr="0024289E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24289E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24289E">
        <w:rPr>
          <w:rFonts w:ascii="Times New Roman" w:hAnsi="Times New Roman"/>
          <w:sz w:val="24"/>
          <w:szCs w:val="24"/>
        </w:rPr>
        <w:t>и</w:t>
      </w:r>
      <w:r w:rsidR="00171684" w:rsidRPr="0024289E">
        <w:rPr>
          <w:rFonts w:ascii="Times New Roman" w:hAnsi="Times New Roman"/>
          <w:sz w:val="24"/>
          <w:szCs w:val="24"/>
        </w:rPr>
        <w:t>тся</w:t>
      </w:r>
      <w:r w:rsidR="00915403" w:rsidRPr="0024289E">
        <w:rPr>
          <w:rFonts w:ascii="Times New Roman" w:hAnsi="Times New Roman"/>
          <w:sz w:val="24"/>
          <w:szCs w:val="24"/>
        </w:rPr>
        <w:t>:</w:t>
      </w:r>
    </w:p>
    <w:p w:rsidR="00CF5B4A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э</w:t>
      </w:r>
      <w:r w:rsidR="00B65F78" w:rsidRPr="0024289E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24289E">
        <w:rPr>
          <w:rFonts w:ascii="Times New Roman" w:hAnsi="Times New Roman"/>
          <w:sz w:val="24"/>
          <w:szCs w:val="24"/>
        </w:rPr>
        <w:t>документов</w:t>
      </w:r>
      <w:r w:rsidR="00B65F78" w:rsidRPr="0024289E">
        <w:rPr>
          <w:rFonts w:ascii="Times New Roman" w:hAnsi="Times New Roman"/>
          <w:sz w:val="24"/>
          <w:szCs w:val="24"/>
        </w:rPr>
        <w:t>;</w:t>
      </w:r>
    </w:p>
    <w:p w:rsidR="00D464E7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</w:t>
      </w:r>
      <w:r w:rsidR="00D464E7" w:rsidRPr="0024289E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24289E">
        <w:rPr>
          <w:rFonts w:ascii="Times New Roman" w:hAnsi="Times New Roman"/>
          <w:sz w:val="24"/>
          <w:szCs w:val="24"/>
        </w:rPr>
        <w:t>экземпляра</w:t>
      </w:r>
      <w:r w:rsidR="00D464E7" w:rsidRPr="0024289E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ф</w:t>
      </w:r>
      <w:r w:rsidR="00B65F78" w:rsidRPr="0024289E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24289E">
        <w:rPr>
          <w:rFonts w:ascii="Times New Roman" w:hAnsi="Times New Roman"/>
          <w:sz w:val="24"/>
          <w:szCs w:val="24"/>
        </w:rPr>
        <w:t>экземпляр</w:t>
      </w:r>
      <w:r w:rsidR="00B65F78" w:rsidRPr="0024289E">
        <w:rPr>
          <w:rFonts w:ascii="Times New Roman" w:hAnsi="Times New Roman"/>
          <w:sz w:val="24"/>
          <w:szCs w:val="24"/>
        </w:rPr>
        <w:t xml:space="preserve"> продукции</w:t>
      </w:r>
      <w:r w:rsidRPr="0024289E">
        <w:rPr>
          <w:rFonts w:ascii="Times New Roman" w:hAnsi="Times New Roman"/>
          <w:sz w:val="24"/>
          <w:szCs w:val="24"/>
        </w:rPr>
        <w:t>.</w:t>
      </w:r>
    </w:p>
    <w:p w:rsidR="008268A1" w:rsidRPr="00A90E40" w:rsidRDefault="00D224C0" w:rsidP="00D224C0">
      <w:pPr>
        <w:pStyle w:val="2"/>
        <w:ind w:firstLine="567"/>
        <w:rPr>
          <w:sz w:val="28"/>
          <w:szCs w:val="28"/>
        </w:rPr>
      </w:pPr>
      <w:bookmarkStart w:id="23" w:name="_Toc369611279"/>
      <w:r w:rsidRPr="00A90E40">
        <w:rPr>
          <w:sz w:val="28"/>
          <w:szCs w:val="28"/>
        </w:rPr>
        <w:t>4.</w:t>
      </w:r>
      <w:r w:rsidR="005F5E8B" w:rsidRPr="00A90E40">
        <w:rPr>
          <w:sz w:val="28"/>
          <w:szCs w:val="28"/>
        </w:rPr>
        <w:t>1</w:t>
      </w:r>
      <w:r w:rsidRPr="00A90E40">
        <w:rPr>
          <w:sz w:val="28"/>
          <w:szCs w:val="28"/>
        </w:rPr>
        <w:t>.</w:t>
      </w:r>
      <w:r w:rsidRPr="00A90E40">
        <w:rPr>
          <w:sz w:val="28"/>
          <w:szCs w:val="28"/>
        </w:rPr>
        <w:tab/>
        <w:t>СОПРОВОДИТЕЛЬНЫЕ ДОКУМЕНТЫ</w:t>
      </w:r>
      <w:bookmarkEnd w:id="23"/>
    </w:p>
    <w:p w:rsidR="00E12A07" w:rsidRPr="0024289E" w:rsidRDefault="00E12A07" w:rsidP="0024289E">
      <w:pPr>
        <w:pStyle w:val="afe"/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24289E">
        <w:rPr>
          <w:rFonts w:ascii="Times New Roman" w:hAnsi="Times New Roman"/>
          <w:sz w:val="24"/>
          <w:szCs w:val="24"/>
        </w:rPr>
        <w:t xml:space="preserve">в зависимости от типа Договора поставки </w:t>
      </w:r>
      <w:r w:rsidRPr="0024289E">
        <w:rPr>
          <w:rFonts w:ascii="Times New Roman" w:hAnsi="Times New Roman"/>
          <w:sz w:val="24"/>
          <w:szCs w:val="24"/>
        </w:rPr>
        <w:t>определены в При</w:t>
      </w:r>
      <w:r w:rsidR="00915403" w:rsidRPr="0024289E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24289E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24289E">
        <w:rPr>
          <w:rFonts w:ascii="Times New Roman" w:hAnsi="Times New Roman"/>
          <w:sz w:val="24"/>
          <w:szCs w:val="24"/>
        </w:rPr>
        <w:t>разделе 5</w:t>
      </w:r>
      <w:r w:rsidR="00D21386" w:rsidRPr="0024289E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24289E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24289E">
        <w:rPr>
          <w:rFonts w:ascii="Times New Roman" w:hAnsi="Times New Roman"/>
          <w:sz w:val="24"/>
          <w:szCs w:val="24"/>
        </w:rPr>
        <w:t xml:space="preserve">см. </w:t>
      </w:r>
      <w:r w:rsidR="00E12A07" w:rsidRPr="0024289E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24289E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24289E">
        <w:rPr>
          <w:rFonts w:ascii="Times New Roman" w:hAnsi="Times New Roman"/>
          <w:sz w:val="24"/>
          <w:szCs w:val="24"/>
        </w:rPr>
        <w:t>рейти в соответству</w:t>
      </w:r>
      <w:r w:rsidRPr="0024289E">
        <w:rPr>
          <w:rFonts w:ascii="Times New Roman" w:hAnsi="Times New Roman"/>
          <w:sz w:val="24"/>
          <w:szCs w:val="24"/>
        </w:rPr>
        <w:t>ющий раздел (см. Приложение 2);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>ыбрать на панели инструмен</w:t>
      </w:r>
      <w:r w:rsidRPr="0024289E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24289E">
        <w:rPr>
          <w:rFonts w:ascii="Times New Roman" w:hAnsi="Times New Roman"/>
          <w:sz w:val="24"/>
          <w:szCs w:val="24"/>
        </w:rPr>
        <w:t>та» и «Срок действия документа»;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2700F0" w:rsidRPr="0024289E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24289E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2700F0" w:rsidRPr="0024289E">
        <w:rPr>
          <w:rFonts w:ascii="Times New Roman" w:hAnsi="Times New Roman"/>
          <w:sz w:val="24"/>
          <w:szCs w:val="24"/>
        </w:rPr>
        <w:t>Документа</w:t>
      </w:r>
      <w:r w:rsidRPr="0024289E">
        <w:rPr>
          <w:rFonts w:ascii="Times New Roman" w:hAnsi="Times New Roman"/>
          <w:sz w:val="24"/>
          <w:szCs w:val="24"/>
        </w:rPr>
        <w:t>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B025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24289E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A90E40" w:rsidRDefault="00D224C0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4" w:name="_Toc369611280"/>
      <w:r w:rsidRPr="00A90E40">
        <w:rPr>
          <w:sz w:val="28"/>
          <w:szCs w:val="28"/>
        </w:rPr>
        <w:t>КАРТОЧКА НА ЭКЗЕМПЛЯР ПРОДУКЦИИ</w:t>
      </w:r>
      <w:bookmarkEnd w:id="24"/>
    </w:p>
    <w:p w:rsidR="00E12A07" w:rsidRPr="00A90E40" w:rsidRDefault="00E12A07" w:rsidP="00D224C0">
      <w:pPr>
        <w:pStyle w:val="afe"/>
        <w:tabs>
          <w:tab w:val="left" w:pos="0"/>
          <w:tab w:val="left" w:pos="567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A90E40">
        <w:rPr>
          <w:rFonts w:ascii="Times New Roman" w:hAnsi="Times New Roman"/>
          <w:sz w:val="24"/>
          <w:szCs w:val="24"/>
        </w:rPr>
        <w:t>разработан</w:t>
      </w:r>
      <w:r w:rsidRPr="00A90E40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A90E40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94630" w:rsidRPr="00A90E40">
        <w:rPr>
          <w:rFonts w:ascii="Times New Roman" w:hAnsi="Times New Roman"/>
          <w:sz w:val="24"/>
          <w:szCs w:val="24"/>
        </w:rPr>
        <w:t>Классификатор</w:t>
      </w:r>
      <w:r w:rsidR="006527AE" w:rsidRPr="00A90E40">
        <w:rPr>
          <w:rFonts w:ascii="Times New Roman" w:hAnsi="Times New Roman"/>
          <w:sz w:val="24"/>
          <w:szCs w:val="24"/>
        </w:rPr>
        <w:t>е</w:t>
      </w:r>
      <w:r w:rsidR="00C94630" w:rsidRPr="00A90E40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C94630" w:rsidRPr="00A90E40">
        <w:rPr>
          <w:rFonts w:ascii="Times New Roman" w:hAnsi="Times New Roman"/>
          <w:sz w:val="24"/>
          <w:szCs w:val="24"/>
        </w:rPr>
        <w:t>)</w:t>
      </w:r>
      <w:r w:rsidR="000371C9" w:rsidRPr="00A90E40">
        <w:rPr>
          <w:rFonts w:ascii="Times New Roman" w:hAnsi="Times New Roman"/>
          <w:sz w:val="24"/>
          <w:szCs w:val="24"/>
        </w:rPr>
        <w:t xml:space="preserve">. </w:t>
      </w:r>
      <w:r w:rsidRPr="00A90E40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A90E40">
        <w:rPr>
          <w:rFonts w:ascii="Times New Roman" w:hAnsi="Times New Roman"/>
          <w:sz w:val="24"/>
          <w:szCs w:val="24"/>
        </w:rPr>
        <w:t xml:space="preserve">создает </w:t>
      </w:r>
      <w:r w:rsidRPr="00A90E40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A90E40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A90E40" w:rsidRDefault="00E3031D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E12A07" w:rsidRPr="00A90E40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A90E40">
        <w:rPr>
          <w:rFonts w:ascii="Times New Roman" w:hAnsi="Times New Roman"/>
          <w:sz w:val="24"/>
          <w:szCs w:val="24"/>
        </w:rPr>
        <w:t xml:space="preserve">в </w:t>
      </w:r>
      <w:r w:rsidR="00E12A07" w:rsidRPr="00A90E40">
        <w:rPr>
          <w:rFonts w:ascii="Times New Roman" w:hAnsi="Times New Roman"/>
          <w:sz w:val="24"/>
          <w:szCs w:val="24"/>
        </w:rPr>
        <w:t>шаблон</w:t>
      </w:r>
      <w:r w:rsidRPr="00A90E40">
        <w:rPr>
          <w:rFonts w:ascii="Times New Roman" w:hAnsi="Times New Roman"/>
          <w:sz w:val="24"/>
          <w:szCs w:val="24"/>
        </w:rPr>
        <w:t>е, не заявленно</w:t>
      </w:r>
      <w:r w:rsidR="00D52B93" w:rsidRPr="00A90E40">
        <w:rPr>
          <w:rFonts w:ascii="Times New Roman" w:hAnsi="Times New Roman"/>
          <w:sz w:val="24"/>
          <w:szCs w:val="24"/>
        </w:rPr>
        <w:t>м при регистрации</w:t>
      </w:r>
      <w:r w:rsidR="00E12A07" w:rsidRPr="00A90E40">
        <w:rPr>
          <w:rFonts w:ascii="Times New Roman" w:hAnsi="Times New Roman"/>
          <w:sz w:val="24"/>
          <w:szCs w:val="24"/>
        </w:rPr>
        <w:t xml:space="preserve"> </w:t>
      </w:r>
      <w:r w:rsidR="00D52B93" w:rsidRPr="00A90E40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A90E40" w:rsidRDefault="00E12A07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A90E40">
        <w:rPr>
          <w:rFonts w:ascii="Times New Roman" w:hAnsi="Times New Roman"/>
          <w:sz w:val="24"/>
          <w:szCs w:val="24"/>
        </w:rPr>
        <w:t xml:space="preserve">соответствующую </w:t>
      </w:r>
      <w:r w:rsidRPr="00A90E40">
        <w:rPr>
          <w:rFonts w:ascii="Times New Roman" w:hAnsi="Times New Roman"/>
          <w:sz w:val="24"/>
          <w:szCs w:val="24"/>
        </w:rPr>
        <w:t>связь с шаблоном</w:t>
      </w:r>
      <w:r w:rsidR="00A90E40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A90E40">
        <w:rPr>
          <w:rFonts w:ascii="Times New Roman" w:hAnsi="Times New Roman"/>
          <w:sz w:val="24"/>
          <w:szCs w:val="24"/>
        </w:rPr>
        <w:t>тап регистрации)</w:t>
      </w:r>
      <w:r w:rsidR="00312181" w:rsidRPr="00A90E40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A90E40" w:rsidRDefault="00D52B93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A90E40">
        <w:rPr>
          <w:rFonts w:ascii="Times New Roman" w:hAnsi="Times New Roman"/>
          <w:sz w:val="24"/>
          <w:szCs w:val="24"/>
        </w:rPr>
        <w:t xml:space="preserve">в </w:t>
      </w:r>
      <w:r w:rsidRPr="00A90E40">
        <w:rPr>
          <w:rFonts w:ascii="Times New Roman" w:hAnsi="Times New Roman"/>
          <w:sz w:val="24"/>
          <w:szCs w:val="24"/>
        </w:rPr>
        <w:t>выбранном шаблоне</w:t>
      </w:r>
      <w:r w:rsidR="00312181" w:rsidRPr="00A90E40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A90E40">
        <w:rPr>
          <w:rFonts w:ascii="Times New Roman" w:hAnsi="Times New Roman"/>
          <w:sz w:val="24"/>
          <w:szCs w:val="24"/>
        </w:rPr>
        <w:t>е.</w:t>
      </w:r>
    </w:p>
    <w:p w:rsidR="00E12A07" w:rsidRPr="00A90E40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A90E40">
        <w:rPr>
          <w:rFonts w:ascii="Times New Roman" w:hAnsi="Times New Roman"/>
          <w:sz w:val="24"/>
          <w:szCs w:val="24"/>
        </w:rPr>
        <w:t xml:space="preserve">из </w:t>
      </w:r>
      <w:r w:rsidR="00B5550C" w:rsidRPr="00A90E40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A90E40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A90E40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A90E40">
        <w:rPr>
          <w:rFonts w:ascii="Times New Roman" w:hAnsi="Times New Roman"/>
          <w:sz w:val="24"/>
          <w:szCs w:val="24"/>
        </w:rPr>
        <w:t xml:space="preserve">редактируя </w:t>
      </w:r>
      <w:r w:rsidRPr="00A90E40">
        <w:rPr>
          <w:rFonts w:ascii="Times New Roman" w:hAnsi="Times New Roman"/>
          <w:sz w:val="24"/>
          <w:szCs w:val="24"/>
        </w:rPr>
        <w:t>профил</w:t>
      </w:r>
      <w:r w:rsidR="00E3031D" w:rsidRPr="00A90E40">
        <w:rPr>
          <w:rFonts w:ascii="Times New Roman" w:hAnsi="Times New Roman"/>
          <w:sz w:val="24"/>
          <w:szCs w:val="24"/>
        </w:rPr>
        <w:t>ь</w:t>
      </w:r>
      <w:r w:rsidRPr="00A90E40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Вновь создаваемой карточке автоматически присваивается системное имя RECPart-ХХХХХХХ,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A90E40" w:rsidRDefault="0087419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A90E40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A90E40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A90E40">
        <w:rPr>
          <w:rFonts w:ascii="Times New Roman" w:hAnsi="Times New Roman"/>
          <w:sz w:val="24"/>
          <w:szCs w:val="24"/>
        </w:rPr>
        <w:t xml:space="preserve"> (см. п. </w:t>
      </w:r>
      <w:r w:rsidR="00A90E40">
        <w:rPr>
          <w:rFonts w:ascii="Times New Roman" w:hAnsi="Times New Roman"/>
          <w:sz w:val="24"/>
          <w:szCs w:val="24"/>
        </w:rPr>
        <w:t>4</w:t>
      </w:r>
      <w:r w:rsidR="00B301C3" w:rsidRPr="00A90E40">
        <w:rPr>
          <w:rFonts w:ascii="Times New Roman" w:hAnsi="Times New Roman"/>
          <w:sz w:val="24"/>
          <w:szCs w:val="24"/>
        </w:rPr>
        <w:t>.1)</w:t>
      </w:r>
      <w:r w:rsidR="00A90E40">
        <w:rPr>
          <w:rFonts w:ascii="Times New Roman" w:hAnsi="Times New Roman"/>
          <w:sz w:val="24"/>
          <w:szCs w:val="24"/>
        </w:rPr>
        <w:t>.</w:t>
      </w:r>
    </w:p>
    <w:p w:rsidR="00CF5A8B" w:rsidRPr="00A90E40" w:rsidRDefault="00CF5A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A90E40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A90E40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A90E40" w:rsidRDefault="00CF5A8B" w:rsidP="008268A1">
      <w:pPr>
        <w:tabs>
          <w:tab w:val="left" w:pos="0"/>
        </w:tabs>
        <w:spacing w:line="288" w:lineRule="auto"/>
        <w:ind w:firstLine="567"/>
        <w:rPr>
          <w:szCs w:val="24"/>
        </w:rPr>
      </w:pPr>
      <w:r w:rsidRPr="00A90E40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A90E40">
        <w:rPr>
          <w:szCs w:val="24"/>
        </w:rPr>
        <w:t xml:space="preserve"> ЕОНКОМ</w:t>
      </w:r>
      <w:r w:rsidRPr="00A90E40">
        <w:rPr>
          <w:szCs w:val="24"/>
        </w:rPr>
        <w:t>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A90E40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A90E40">
        <w:rPr>
          <w:rFonts w:ascii="Times New Roman" w:hAnsi="Times New Roman"/>
          <w:sz w:val="24"/>
          <w:szCs w:val="24"/>
        </w:rPr>
        <w:t>:</w:t>
      </w:r>
    </w:p>
    <w:p w:rsidR="000371C9" w:rsidRPr="00A90E40" w:rsidRDefault="007F21EA" w:rsidP="00C9310E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 xml:space="preserve">о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D79B9" w:rsidRPr="00A90E40">
        <w:rPr>
          <w:rFonts w:ascii="Times New Roman" w:hAnsi="Times New Roman"/>
          <w:sz w:val="24"/>
          <w:szCs w:val="24"/>
        </w:rPr>
        <w:t>К</w:t>
      </w:r>
      <w:r w:rsidR="000371C9" w:rsidRPr="00A90E40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A90E40">
        <w:rPr>
          <w:rFonts w:ascii="Times New Roman" w:hAnsi="Times New Roman"/>
          <w:sz w:val="24"/>
          <w:szCs w:val="24"/>
        </w:rPr>
        <w:t>ЕОНКОМ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="000371C9" w:rsidRPr="00A90E40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A90E40">
        <w:rPr>
          <w:rFonts w:ascii="Times New Roman" w:hAnsi="Times New Roman"/>
          <w:sz w:val="24"/>
          <w:szCs w:val="24"/>
        </w:rPr>
        <w:t>виду</w:t>
      </w:r>
      <w:r w:rsidR="000371C9" w:rsidRPr="00A90E40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A90E40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A90E40" w:rsidRDefault="00CD79B9" w:rsidP="00C9310E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A90E40" w:rsidRDefault="007F21EA" w:rsidP="00C9310E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</w:t>
      </w:r>
      <w:r w:rsidR="000371C9" w:rsidRPr="00A90E40">
        <w:rPr>
          <w:rFonts w:ascii="Times New Roman" w:hAnsi="Times New Roman"/>
          <w:sz w:val="24"/>
          <w:szCs w:val="24"/>
        </w:rPr>
        <w:t xml:space="preserve"> 1: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«Наименование»</w:t>
      </w:r>
      <w:r w:rsidR="00E822F8" w:rsidRPr="00A90E40">
        <w:rPr>
          <w:rFonts w:ascii="Times New Roman" w:hAnsi="Times New Roman"/>
          <w:sz w:val="24"/>
          <w:szCs w:val="24"/>
        </w:rPr>
        <w:t xml:space="preserve"> </w:t>
      </w:r>
      <w:r w:rsidR="00567990" w:rsidRPr="00A90E40">
        <w:rPr>
          <w:rFonts w:ascii="Times New Roman" w:hAnsi="Times New Roman"/>
          <w:sz w:val="24"/>
          <w:szCs w:val="24"/>
        </w:rPr>
        <w:t>(</w:t>
      </w:r>
      <w:r w:rsidR="00E822F8" w:rsidRPr="00A90E40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A90E40">
        <w:rPr>
          <w:rFonts w:ascii="Times New Roman" w:hAnsi="Times New Roman"/>
          <w:sz w:val="24"/>
          <w:szCs w:val="24"/>
        </w:rPr>
        <w:t>);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A90E40" w:rsidRDefault="000371C9" w:rsidP="00C9310E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A90E40" w:rsidRDefault="00360573" w:rsidP="00C9310E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АГА</w:t>
      </w:r>
      <w:r w:rsidR="000371C9" w:rsidRPr="00A90E40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A90E40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A90E40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A90E40">
        <w:rPr>
          <w:rFonts w:ascii="Times New Roman" w:hAnsi="Times New Roman"/>
          <w:sz w:val="24"/>
          <w:szCs w:val="24"/>
        </w:rPr>
        <w:t>»</w:t>
      </w:r>
      <w:r w:rsidR="002614F4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A90E40">
        <w:rPr>
          <w:rFonts w:ascii="Times New Roman" w:hAnsi="Times New Roman"/>
          <w:sz w:val="24"/>
          <w:szCs w:val="24"/>
        </w:rPr>
        <w:t>АГЕ</w:t>
      </w:r>
      <w:r w:rsidR="000371C9" w:rsidRPr="00A90E40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A90E40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A90E40">
        <w:rPr>
          <w:rFonts w:ascii="Times New Roman" w:hAnsi="Times New Roman"/>
          <w:sz w:val="24"/>
          <w:szCs w:val="24"/>
        </w:rPr>
        <w:t>»).</w:t>
      </w:r>
    </w:p>
    <w:p w:rsidR="000371C9" w:rsidRPr="00A90E40" w:rsidRDefault="006B002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>
        <w:rPr>
          <w:rFonts w:ascii="Times New Roman" w:hAnsi="Times New Roman"/>
          <w:sz w:val="24"/>
          <w:szCs w:val="24"/>
        </w:rPr>
        <w:t xml:space="preserve"> </w:t>
      </w:r>
      <w:r w:rsidR="007017D5">
        <w:rPr>
          <w:rFonts w:ascii="Times New Roman" w:hAnsi="Times New Roman"/>
          <w:sz w:val="24"/>
          <w:szCs w:val="24"/>
        </w:rPr>
        <w:t>4</w:t>
      </w:r>
      <w:r w:rsidR="000371C9" w:rsidRPr="00A90E40">
        <w:rPr>
          <w:rFonts w:ascii="Times New Roman" w:hAnsi="Times New Roman"/>
          <w:sz w:val="24"/>
          <w:szCs w:val="24"/>
        </w:rPr>
        <w:t>.</w:t>
      </w:r>
      <w:r w:rsidRPr="00A90E40">
        <w:rPr>
          <w:rFonts w:ascii="Times New Roman" w:hAnsi="Times New Roman"/>
          <w:sz w:val="24"/>
          <w:szCs w:val="24"/>
        </w:rPr>
        <w:t>1</w:t>
      </w:r>
      <w:r w:rsidR="000371C9" w:rsidRPr="00A90E40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A90E40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A90E40" w:rsidRDefault="007A644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A90E40">
        <w:rPr>
          <w:rFonts w:ascii="Times New Roman" w:hAnsi="Times New Roman"/>
          <w:sz w:val="24"/>
          <w:szCs w:val="24"/>
        </w:rPr>
        <w:t>крепленной</w:t>
      </w:r>
      <w:r w:rsidR="000371C9" w:rsidRPr="00A90E40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 во вкладках: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з</w:t>
      </w:r>
      <w:r w:rsidR="000371C9" w:rsidRPr="00A90E40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A90E40">
        <w:rPr>
          <w:rFonts w:ascii="Times New Roman" w:hAnsi="Times New Roman"/>
          <w:sz w:val="24"/>
          <w:szCs w:val="24"/>
        </w:rPr>
        <w:t xml:space="preserve"> и</w:t>
      </w:r>
      <w:r w:rsidR="000371C9" w:rsidRPr="00A90E40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A90E40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A90E40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A90E40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</w:t>
      </w:r>
      <w:r w:rsidRPr="00A90E40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A90E40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A90E40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A90E40">
        <w:rPr>
          <w:rFonts w:ascii="Times New Roman" w:hAnsi="Times New Roman"/>
          <w:sz w:val="24"/>
          <w:szCs w:val="24"/>
        </w:rPr>
        <w:t>приложенным документам</w:t>
      </w:r>
      <w:r w:rsidRPr="00A90E40">
        <w:rPr>
          <w:rFonts w:ascii="Times New Roman" w:hAnsi="Times New Roman"/>
          <w:sz w:val="24"/>
          <w:szCs w:val="24"/>
        </w:rPr>
        <w:t>.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</w:p>
    <w:p w:rsidR="00CF5B4A" w:rsidRPr="00DF0CDD" w:rsidRDefault="00CF5B4A" w:rsidP="008268A1">
      <w:pPr>
        <w:pStyle w:val="afe"/>
        <w:tabs>
          <w:tab w:val="left" w:pos="0"/>
          <w:tab w:val="left" w:pos="1701"/>
        </w:tabs>
        <w:spacing w:line="288" w:lineRule="auto"/>
        <w:ind w:left="360" w:firstLine="567"/>
        <w:rPr>
          <w:rFonts w:ascii="Times New Roman" w:hAnsi="Times New Roman"/>
          <w:sz w:val="28"/>
          <w:szCs w:val="28"/>
        </w:rPr>
      </w:pPr>
    </w:p>
    <w:p w:rsidR="00171684" w:rsidRPr="007017D5" w:rsidRDefault="002614F4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5" w:name="_Toc369611281"/>
      <w:r w:rsidRPr="007017D5">
        <w:rPr>
          <w:sz w:val="28"/>
          <w:szCs w:val="28"/>
        </w:rPr>
        <w:t>ФАЙЛ 3D МОДЕЛИ НА ЭКЗЕМПЛЯР ПРОДУКЦИИ</w:t>
      </w:r>
      <w:bookmarkEnd w:id="25"/>
    </w:p>
    <w:p w:rsidR="00575503" w:rsidRPr="007017D5" w:rsidRDefault="002F36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7017D5">
        <w:rPr>
          <w:rFonts w:ascii="Times New Roman" w:hAnsi="Times New Roman"/>
          <w:sz w:val="24"/>
          <w:szCs w:val="24"/>
        </w:rPr>
        <w:t>экзем</w:t>
      </w:r>
      <w:r w:rsidR="00E42A28" w:rsidRPr="007017D5">
        <w:rPr>
          <w:rFonts w:ascii="Times New Roman" w:hAnsi="Times New Roman"/>
          <w:sz w:val="24"/>
          <w:szCs w:val="24"/>
        </w:rPr>
        <w:t>п</w:t>
      </w:r>
      <w:r w:rsidR="00616F39" w:rsidRPr="007017D5">
        <w:rPr>
          <w:rFonts w:ascii="Times New Roman" w:hAnsi="Times New Roman"/>
          <w:sz w:val="24"/>
          <w:szCs w:val="24"/>
        </w:rPr>
        <w:t>ляр</w:t>
      </w:r>
      <w:r w:rsidRPr="007017D5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7017D5">
        <w:rPr>
          <w:rFonts w:ascii="Times New Roman" w:hAnsi="Times New Roman"/>
          <w:sz w:val="24"/>
          <w:szCs w:val="24"/>
        </w:rPr>
        <w:t xml:space="preserve"> </w:t>
      </w:r>
      <w:r w:rsidR="008E76DB">
        <w:rPr>
          <w:rFonts w:ascii="Times New Roman" w:hAnsi="Times New Roman"/>
          <w:sz w:val="24"/>
          <w:szCs w:val="24"/>
        </w:rPr>
        <w:t>Ниже указаны о</w:t>
      </w:r>
      <w:r w:rsidR="00575503" w:rsidRPr="007017D5">
        <w:rPr>
          <w:rFonts w:ascii="Times New Roman" w:hAnsi="Times New Roman"/>
          <w:sz w:val="24"/>
          <w:szCs w:val="24"/>
        </w:rPr>
        <w:t>бщие требования к 3D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7017D5" w:rsidRDefault="008E76DB" w:rsidP="00C9310E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A3800" w:rsidRPr="007017D5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7017D5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7017D5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з</w:t>
      </w:r>
      <w:r w:rsidR="006A3800" w:rsidRPr="007017D5">
        <w:rPr>
          <w:rFonts w:ascii="Times New Roman" w:hAnsi="Times New Roman"/>
          <w:kern w:val="24"/>
          <w:sz w:val="24"/>
          <w:szCs w:val="24"/>
        </w:rPr>
        <w:t>агрузить файл/файлы:</w:t>
      </w:r>
    </w:p>
    <w:p w:rsidR="006A3800" w:rsidRPr="007017D5" w:rsidRDefault="002614F4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3D модели;</w:t>
      </w:r>
    </w:p>
    <w:p w:rsidR="00707F57" w:rsidRPr="007017D5" w:rsidRDefault="008E76DB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он</w:t>
      </w:r>
      <w:r w:rsidR="00707F57" w:rsidRPr="007017D5">
        <w:rPr>
          <w:rFonts w:ascii="Times New Roman" w:hAnsi="Times New Roman"/>
          <w:sz w:val="24"/>
          <w:szCs w:val="24"/>
        </w:rPr>
        <w:t>ы</w:t>
      </w:r>
      <w:r w:rsidR="006A3800" w:rsidRPr="007017D5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A3800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5AD8" w:rsidRPr="007017D5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E1BC5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E1BC5" w:rsidRPr="007017D5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E1BC5" w:rsidRPr="007017D5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C4113D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13D" w:rsidRPr="007017D5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7017D5">
        <w:rPr>
          <w:rFonts w:ascii="Times New Roman" w:hAnsi="Times New Roman"/>
          <w:sz w:val="24"/>
          <w:szCs w:val="24"/>
        </w:rPr>
        <w:t>.</w:t>
      </w:r>
    </w:p>
    <w:p w:rsidR="00CF5B4A" w:rsidRPr="007017D5" w:rsidRDefault="00CF5B4A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7017D5">
        <w:rPr>
          <w:rFonts w:ascii="Times New Roman" w:hAnsi="Times New Roman"/>
          <w:sz w:val="24"/>
          <w:szCs w:val="24"/>
        </w:rPr>
        <w:t> м</w:t>
      </w:r>
      <w:r w:rsidR="005F5E8B" w:rsidRPr="007017D5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7017D5" w:rsidRDefault="005F5E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 </w:t>
      </w:r>
      <w:r w:rsidRPr="007017D5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чертежа и 3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модели.</w:t>
      </w:r>
    </w:p>
    <w:p w:rsidR="00171684" w:rsidRPr="00514227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6" w:name="_Toc369611282"/>
      <w:r w:rsidRPr="00514227">
        <w:rPr>
          <w:rStyle w:val="afff1"/>
          <w:color w:val="000000" w:themeColor="text1"/>
          <w:sz w:val="28"/>
          <w:szCs w:val="28"/>
          <w:u w:val="none"/>
        </w:rPr>
        <w:lastRenderedPageBreak/>
        <w:t>ТРЕБОВАНИЯ К ИНФОРМАЦИИ, ВНОСИМОЙ В ЕОНКОМ</w:t>
      </w:r>
      <w:bookmarkEnd w:id="26"/>
    </w:p>
    <w:p w:rsidR="00BD6627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7" w:name="_Toc369611283"/>
      <w:r w:rsidRPr="001E516D">
        <w:t>ТРЕБОВАНИЯ К ФАЙЛАМ ДОКУМЕНТА</w:t>
      </w:r>
      <w:r w:rsidR="006E0037" w:rsidRPr="001E516D">
        <w:t>.</w:t>
      </w:r>
      <w:bookmarkEnd w:id="27"/>
    </w:p>
    <w:p w:rsidR="00633C5E" w:rsidRPr="008E76DB" w:rsidRDefault="00633C5E" w:rsidP="00CD151E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E76DB">
        <w:rPr>
          <w:rFonts w:ascii="Times New Roman" w:hAnsi="Times New Roman"/>
          <w:sz w:val="24"/>
          <w:szCs w:val="24"/>
        </w:rPr>
        <w:t>.</w:t>
      </w:r>
      <w:r w:rsidRPr="008E76DB">
        <w:rPr>
          <w:rFonts w:ascii="Times New Roman" w:hAnsi="Times New Roman"/>
          <w:sz w:val="24"/>
          <w:szCs w:val="24"/>
        </w:rPr>
        <w:t>pdf, .tif или .jpg;</w:t>
      </w:r>
    </w:p>
    <w:p w:rsidR="007550BB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</w:t>
      </w:r>
      <w:r w:rsidR="007550BB" w:rsidRPr="008E76DB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(</w:t>
      </w:r>
      <w:r w:rsidR="007550BB" w:rsidRPr="008E76DB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E76DB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E76DB">
        <w:rPr>
          <w:rFonts w:ascii="Times New Roman" w:hAnsi="Times New Roman"/>
          <w:sz w:val="24"/>
          <w:szCs w:val="24"/>
        </w:rPr>
        <w:t>типа документа</w:t>
      </w:r>
      <w:r w:rsidRPr="008E76DB">
        <w:rPr>
          <w:rFonts w:ascii="Times New Roman" w:hAnsi="Times New Roman"/>
          <w:sz w:val="24"/>
          <w:szCs w:val="24"/>
        </w:rPr>
        <w:t>)</w:t>
      </w:r>
      <w:r w:rsidR="007550BB" w:rsidRPr="008E76DB">
        <w:rPr>
          <w:rFonts w:ascii="Times New Roman" w:hAnsi="Times New Roman"/>
          <w:sz w:val="24"/>
          <w:szCs w:val="24"/>
        </w:rPr>
        <w:t>;</w:t>
      </w:r>
    </w:p>
    <w:p w:rsidR="000E0B7E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иметь шта</w:t>
      </w:r>
      <w:r w:rsidR="001E516D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>
        <w:rPr>
          <w:rFonts w:ascii="Times New Roman" w:hAnsi="Times New Roman"/>
          <w:sz w:val="24"/>
          <w:szCs w:val="24"/>
        </w:rPr>
        <w:t>;</w:t>
      </w:r>
    </w:p>
    <w:p w:rsidR="00633C5E" w:rsidRPr="008E76DB" w:rsidRDefault="007667BF" w:rsidP="00C9310E">
      <w:pPr>
        <w:pStyle w:val="afe"/>
        <w:numPr>
          <w:ilvl w:val="0"/>
          <w:numId w:val="2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E76DB">
        <w:rPr>
          <w:rFonts w:ascii="Times New Roman" w:hAnsi="Times New Roman"/>
          <w:sz w:val="24"/>
          <w:szCs w:val="24"/>
        </w:rPr>
        <w:t>полн</w:t>
      </w:r>
      <w:r w:rsidRPr="008E76DB">
        <w:rPr>
          <w:rFonts w:ascii="Times New Roman" w:hAnsi="Times New Roman"/>
          <w:sz w:val="24"/>
          <w:szCs w:val="24"/>
        </w:rPr>
        <w:t>ыми</w:t>
      </w:r>
      <w:r w:rsidR="00633C5E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иметь все</w:t>
      </w:r>
      <w:r w:rsidR="00633C5E" w:rsidRPr="008E76DB">
        <w:rPr>
          <w:rFonts w:ascii="Times New Roman" w:hAnsi="Times New Roman"/>
          <w:sz w:val="24"/>
          <w:szCs w:val="24"/>
        </w:rPr>
        <w:t xml:space="preserve"> страниц</w:t>
      </w:r>
      <w:r w:rsidRPr="008E76DB">
        <w:rPr>
          <w:rFonts w:ascii="Times New Roman" w:hAnsi="Times New Roman"/>
          <w:sz w:val="24"/>
          <w:szCs w:val="24"/>
        </w:rPr>
        <w:t>ы Документа</w:t>
      </w:r>
      <w:r w:rsidR="00633C5E" w:rsidRPr="008E76DB">
        <w:rPr>
          <w:rFonts w:ascii="Times New Roman" w:hAnsi="Times New Roman"/>
          <w:sz w:val="24"/>
          <w:szCs w:val="24"/>
        </w:rPr>
        <w:t xml:space="preserve"> и </w:t>
      </w:r>
      <w:r w:rsidRPr="008E76DB">
        <w:rPr>
          <w:rFonts w:ascii="Times New Roman" w:hAnsi="Times New Roman"/>
          <w:sz w:val="24"/>
          <w:szCs w:val="24"/>
        </w:rPr>
        <w:t xml:space="preserve">листы </w:t>
      </w:r>
      <w:r w:rsidR="00633C5E" w:rsidRPr="008E76DB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E76DB">
        <w:rPr>
          <w:rFonts w:ascii="Times New Roman" w:hAnsi="Times New Roman"/>
          <w:sz w:val="24"/>
          <w:szCs w:val="24"/>
        </w:rPr>
        <w:t>Д</w:t>
      </w:r>
      <w:r w:rsidR="00633C5E" w:rsidRPr="008E76DB">
        <w:rPr>
          <w:rFonts w:ascii="Times New Roman" w:hAnsi="Times New Roman"/>
          <w:sz w:val="24"/>
          <w:szCs w:val="24"/>
        </w:rPr>
        <w:t>окумента.</w:t>
      </w:r>
    </w:p>
    <w:p w:rsidR="000E0B7E" w:rsidRPr="008E76DB" w:rsidRDefault="00D21386" w:rsidP="00CD151E">
      <w:pPr>
        <w:tabs>
          <w:tab w:val="left" w:pos="1418"/>
        </w:tabs>
        <w:spacing w:line="288" w:lineRule="auto"/>
        <w:ind w:firstLine="567"/>
        <w:rPr>
          <w:szCs w:val="24"/>
        </w:rPr>
      </w:pPr>
      <w:r w:rsidRPr="008E76DB">
        <w:rPr>
          <w:szCs w:val="24"/>
        </w:rPr>
        <w:t>Имя файла (электронной копии) и значения</w:t>
      </w:r>
      <w:r w:rsidR="002700F0" w:rsidRPr="008E76DB">
        <w:rPr>
          <w:szCs w:val="24"/>
        </w:rPr>
        <w:t xml:space="preserve"> атрибут</w:t>
      </w:r>
      <w:r w:rsidRPr="008E76DB">
        <w:rPr>
          <w:szCs w:val="24"/>
        </w:rPr>
        <w:t>ов</w:t>
      </w:r>
      <w:r w:rsidR="002700F0" w:rsidRPr="008E76DB">
        <w:rPr>
          <w:szCs w:val="24"/>
        </w:rPr>
        <w:t xml:space="preserve"> Документа «Наименование» и «Описание»</w:t>
      </w:r>
      <w:r w:rsidR="000E0B7E" w:rsidRPr="008E76DB">
        <w:rPr>
          <w:szCs w:val="24"/>
        </w:rPr>
        <w:t xml:space="preserve"> </w:t>
      </w:r>
      <w:r w:rsidRPr="008E76DB">
        <w:rPr>
          <w:szCs w:val="24"/>
        </w:rPr>
        <w:t>должны соответствовать</w:t>
      </w:r>
      <w:r w:rsidR="000E0B7E" w:rsidRPr="008E76DB">
        <w:rPr>
          <w:szCs w:val="24"/>
        </w:rPr>
        <w:t xml:space="preserve"> </w:t>
      </w:r>
      <w:r w:rsidR="00914856" w:rsidRPr="008E76DB">
        <w:rPr>
          <w:szCs w:val="24"/>
        </w:rPr>
        <w:t>требовани</w:t>
      </w:r>
      <w:r w:rsidRPr="008E76DB">
        <w:rPr>
          <w:szCs w:val="24"/>
        </w:rPr>
        <w:t>ям</w:t>
      </w:r>
      <w:r w:rsidR="00914856" w:rsidRPr="008E76DB">
        <w:rPr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8" w:name="_Toc369611284"/>
      <w:r w:rsidRPr="001E516D">
        <w:t>ТРЕБОВАНИЯ К ИНФОРМАЦИИ В КАРТОЧКЕ.</w:t>
      </w:r>
      <w:bookmarkEnd w:id="28"/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5.2.1.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E76DB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E76DB">
        <w:rPr>
          <w:rFonts w:ascii="Times New Roman" w:hAnsi="Times New Roman"/>
          <w:sz w:val="24"/>
          <w:szCs w:val="24"/>
        </w:rPr>
        <w:t>-шаблоне</w:t>
      </w:r>
      <w:r w:rsidR="00AA6D65" w:rsidRPr="008E76DB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5.2.2.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E76DB">
        <w:rPr>
          <w:rFonts w:ascii="Times New Roman" w:hAnsi="Times New Roman"/>
          <w:sz w:val="24"/>
          <w:szCs w:val="24"/>
        </w:rPr>
        <w:t>,</w:t>
      </w:r>
      <w:r w:rsidR="00CF5A8B" w:rsidRPr="008E76DB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>
        <w:rPr>
          <w:rFonts w:ascii="Times New Roman" w:hAnsi="Times New Roman"/>
          <w:sz w:val="24"/>
          <w:szCs w:val="24"/>
        </w:rPr>
        <w:t>го</w:t>
      </w:r>
      <w:r w:rsidR="00CF5A8B" w:rsidRPr="008E76DB">
        <w:rPr>
          <w:rFonts w:ascii="Times New Roman" w:hAnsi="Times New Roman"/>
          <w:sz w:val="24"/>
          <w:szCs w:val="24"/>
        </w:rPr>
        <w:t xml:space="preserve"> </w:t>
      </w:r>
      <w:r w:rsidR="001E516D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E76DB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E76DB" w:rsidRDefault="00CD151E" w:rsidP="00BC1A60">
      <w:pPr>
        <w:pStyle w:val="afe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D151E" w:rsidRPr="008E76DB" w:rsidRDefault="00CD151E" w:rsidP="00C9310E">
      <w:pPr>
        <w:pStyle w:val="afe"/>
        <w:numPr>
          <w:ilvl w:val="1"/>
          <w:numId w:val="5"/>
        </w:numPr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76DB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3D МОДЕЛИ.</w:t>
      </w:r>
    </w:p>
    <w:p w:rsidR="009874C1" w:rsidRPr="008E76DB" w:rsidRDefault="009874C1" w:rsidP="00C9310E">
      <w:pPr>
        <w:pStyle w:val="afe"/>
        <w:numPr>
          <w:ilvl w:val="2"/>
          <w:numId w:val="5"/>
        </w:numPr>
        <w:tabs>
          <w:tab w:val="left" w:pos="0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В таблице </w:t>
      </w:r>
      <w:r w:rsidR="00CD151E" w:rsidRPr="008E76DB">
        <w:rPr>
          <w:rFonts w:ascii="Times New Roman" w:hAnsi="Times New Roman"/>
          <w:sz w:val="24"/>
          <w:szCs w:val="24"/>
        </w:rPr>
        <w:t xml:space="preserve">5.3. </w:t>
      </w:r>
      <w:r w:rsidRPr="008E76DB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E76DB">
        <w:rPr>
          <w:rFonts w:ascii="Times New Roman" w:hAnsi="Times New Roman"/>
          <w:sz w:val="24"/>
          <w:szCs w:val="24"/>
        </w:rPr>
        <w:t>.</w:t>
      </w:r>
    </w:p>
    <w:p w:rsidR="009065F9" w:rsidRPr="008E76DB" w:rsidRDefault="00CD151E" w:rsidP="00CD151E">
      <w:pPr>
        <w:pStyle w:val="afe"/>
        <w:tabs>
          <w:tab w:val="left" w:pos="1134"/>
        </w:tabs>
        <w:spacing w:after="120" w:line="288" w:lineRule="auto"/>
        <w:ind w:left="0" w:right="-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Таблица 5.3.</w:t>
      </w:r>
      <w:r w:rsidR="001E516D">
        <w:rPr>
          <w:rFonts w:ascii="Times New Roman" w:hAnsi="Times New Roman"/>
          <w:sz w:val="24"/>
          <w:szCs w:val="24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E76DB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E76DB" w:rsidRDefault="004722A2" w:rsidP="004722A2">
      <w:pPr>
        <w:pStyle w:val="afe"/>
        <w:tabs>
          <w:tab w:val="left" w:pos="0"/>
        </w:tabs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E76DB" w:rsidRDefault="00157359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E76DB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E76DB" w:rsidRDefault="00157359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E76DB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>
        <w:rPr>
          <w:rFonts w:ascii="Times New Roman" w:hAnsi="Times New Roman"/>
          <w:sz w:val="24"/>
          <w:szCs w:val="24"/>
        </w:rPr>
        <w:t>а</w:t>
      </w:r>
      <w:r w:rsidR="004722A2" w:rsidRPr="008E76DB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E76DB" w:rsidRDefault="004722A2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E76DB" w:rsidRDefault="004722A2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E76DB" w:rsidRDefault="00157359" w:rsidP="00C9310E">
      <w:pPr>
        <w:pStyle w:val="afe"/>
        <w:numPr>
          <w:ilvl w:val="0"/>
          <w:numId w:val="27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lastRenderedPageBreak/>
        <w:t>Проектная 3D модель должна соответствовать габаритному 2D чертежу (ГОСТ</w:t>
      </w:r>
      <w:r w:rsidR="00743503" w:rsidRPr="008E76DB">
        <w:rPr>
          <w:rFonts w:ascii="Times New Roman" w:hAnsi="Times New Roman"/>
          <w:sz w:val="24"/>
          <w:szCs w:val="24"/>
        </w:rPr>
        <w:t> </w:t>
      </w:r>
      <w:r w:rsidR="004722A2" w:rsidRPr="008E76DB">
        <w:rPr>
          <w:rFonts w:ascii="Times New Roman" w:hAnsi="Times New Roman"/>
          <w:sz w:val="24"/>
          <w:szCs w:val="24"/>
        </w:rPr>
        <w:t>2.109-73).</w:t>
      </w:r>
    </w:p>
    <w:p w:rsidR="00157359" w:rsidRPr="008E76DB" w:rsidRDefault="00157359" w:rsidP="00C9310E">
      <w:pPr>
        <w:pStyle w:val="afe"/>
        <w:numPr>
          <w:ilvl w:val="0"/>
          <w:numId w:val="28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E76DB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E76DB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размеров рамны</w:t>
      </w:r>
      <w:r w:rsidR="002A4474" w:rsidRPr="008E76DB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E76DB" w:rsidRDefault="002A44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</w:t>
      </w:r>
      <w:r w:rsidR="00743503" w:rsidRPr="008E76DB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E76DB">
        <w:rPr>
          <w:rFonts w:ascii="Times New Roman" w:hAnsi="Times New Roman"/>
          <w:sz w:val="24"/>
          <w:szCs w:val="24"/>
        </w:rPr>
        <w:t>.</w:t>
      </w:r>
    </w:p>
    <w:p w:rsidR="00BC1A60" w:rsidRPr="008E76DB" w:rsidRDefault="00BC1A60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E76DB">
        <w:rPr>
          <w:rFonts w:ascii="Times New Roman" w:hAnsi="Times New Roman"/>
          <w:sz w:val="24"/>
          <w:szCs w:val="24"/>
        </w:rPr>
        <w:t>3</w:t>
      </w:r>
      <w:r w:rsidR="000F494B" w:rsidRPr="008E76DB">
        <w:rPr>
          <w:rFonts w:ascii="Times New Roman" w:hAnsi="Times New Roman"/>
          <w:sz w:val="24"/>
          <w:szCs w:val="24"/>
          <w:lang w:val="en-US"/>
        </w:rPr>
        <w:t>D</w:t>
      </w:r>
      <w:r w:rsidR="000F494B" w:rsidRPr="008E76DB">
        <w:rPr>
          <w:rFonts w:ascii="Times New Roman" w:hAnsi="Times New Roman"/>
          <w:sz w:val="24"/>
          <w:szCs w:val="24"/>
        </w:rPr>
        <w:t xml:space="preserve"> модели</w:t>
      </w:r>
      <w:r w:rsidRPr="008E76DB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E76DB">
        <w:rPr>
          <w:rFonts w:ascii="Times New Roman" w:hAnsi="Times New Roman"/>
          <w:sz w:val="24"/>
          <w:szCs w:val="24"/>
        </w:rPr>
        <w:t>«</w:t>
      </w:r>
      <w:r w:rsidRPr="008E76DB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E76DB" w:rsidRDefault="00CC2F5C" w:rsidP="00C9310E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Полные требования к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чертежам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моделям описаны в «Инструкции по внесению объектов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35023F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E76DB" w:rsidRDefault="008268A1" w:rsidP="00C9310E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jc w:val="left"/>
        <w:rPr>
          <w:rStyle w:val="afff1"/>
          <w:smallCaps w:val="0"/>
          <w:color w:val="auto"/>
          <w:spacing w:val="0"/>
          <w:sz w:val="28"/>
          <w:szCs w:val="28"/>
          <w:u w:val="none"/>
        </w:rPr>
      </w:pPr>
      <w:bookmarkStart w:id="29" w:name="_Toc3696112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E76DB">
        <w:rPr>
          <w:rStyle w:val="afff1"/>
          <w:smallCaps w:val="0"/>
          <w:color w:val="auto"/>
          <w:spacing w:val="0"/>
          <w:sz w:val="28"/>
          <w:szCs w:val="28"/>
          <w:u w:val="none"/>
        </w:rPr>
        <w:lastRenderedPageBreak/>
        <w:t>ЗАКЛЮЧЕНИЕ</w:t>
      </w:r>
      <w:bookmarkEnd w:id="29"/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Приложение 1 П.1.1 подлежит актуализации в соответствии с изменениями в формах типовых договоров поставки инжиниринговой компании.</w:t>
      </w:r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E76DB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7A70DE" w:rsidRPr="001E516D" w:rsidRDefault="001E516D" w:rsidP="008268A1">
      <w:pPr>
        <w:pStyle w:val="1"/>
        <w:ind w:left="720"/>
        <w:jc w:val="right"/>
        <w:rPr>
          <w:rStyle w:val="afff1"/>
          <w:color w:val="000000" w:themeColor="text1"/>
          <w:sz w:val="28"/>
          <w:szCs w:val="28"/>
          <w:u w:val="none"/>
        </w:rPr>
      </w:pPr>
      <w:bookmarkStart w:id="30" w:name="_Toc369611286"/>
      <w:r w:rsidRPr="001E516D">
        <w:rPr>
          <w:rStyle w:val="afff1"/>
          <w:color w:val="000000" w:themeColor="text1"/>
          <w:sz w:val="28"/>
          <w:szCs w:val="28"/>
          <w:u w:val="none"/>
        </w:rPr>
        <w:lastRenderedPageBreak/>
        <w:t>ПРИЛОЖЕНИЕ</w:t>
      </w:r>
      <w:r w:rsidR="002E2140" w:rsidRPr="001E516D">
        <w:rPr>
          <w:rStyle w:val="afff1"/>
          <w:color w:val="000000" w:themeColor="text1"/>
          <w:sz w:val="28"/>
          <w:szCs w:val="28"/>
          <w:u w:val="none"/>
        </w:rPr>
        <w:t xml:space="preserve"> 1.</w:t>
      </w:r>
      <w:bookmarkEnd w:id="30"/>
    </w:p>
    <w:p w:rsidR="002E2140" w:rsidRPr="007E3950" w:rsidRDefault="001E516D" w:rsidP="001E516D">
      <w:pPr>
        <w:tabs>
          <w:tab w:val="left" w:pos="1418"/>
        </w:tabs>
        <w:spacing w:after="120" w:line="288" w:lineRule="auto"/>
        <w:ind w:firstLine="567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П.1.1.</w:t>
      </w:r>
      <w:r>
        <w:rPr>
          <w:kern w:val="0"/>
          <w:szCs w:val="24"/>
          <w:lang w:eastAsia="en-US"/>
        </w:rPr>
        <w:tab/>
      </w:r>
      <w:r w:rsidR="002E2140" w:rsidRPr="007A70DE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031D4A" w:rsidTr="00A008F7">
        <w:trPr>
          <w:trHeight w:val="783"/>
        </w:trPr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054417" w:rsidRDefault="00A008F7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(Техническое задание)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 по эксплуатации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13A37" w:rsidRPr="00054417" w:rsidRDefault="00613A37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89676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D5265C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A008F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 (если требуется)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6767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054417" w:rsidRDefault="007D1C41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054417" w:rsidRDefault="00054417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соответствия;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Default="00483F37" w:rsidP="005E1AF0">
      <w:pPr>
        <w:tabs>
          <w:tab w:val="left" w:pos="1134"/>
        </w:tabs>
        <w:spacing w:line="288" w:lineRule="auto"/>
        <w:ind w:firstLine="851"/>
        <w:rPr>
          <w:szCs w:val="24"/>
        </w:rPr>
      </w:pPr>
    </w:p>
    <w:p w:rsidR="006968C7" w:rsidRPr="001E516D" w:rsidRDefault="006968C7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Д</w:t>
      </w:r>
      <w:r w:rsidR="00C1407E" w:rsidRPr="001E516D">
        <w:rPr>
          <w:szCs w:val="24"/>
        </w:rPr>
        <w:t>ополнительно</w:t>
      </w:r>
      <w:r w:rsidRPr="001E516D">
        <w:rPr>
          <w:szCs w:val="24"/>
        </w:rPr>
        <w:t>,</w:t>
      </w:r>
      <w:r w:rsidR="00C1407E" w:rsidRPr="001E516D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9B025F">
        <w:rPr>
          <w:szCs w:val="24"/>
        </w:rPr>
        <w:t xml:space="preserve">дника отдела наполнения ЕОНКОМ </w:t>
      </w:r>
      <w:r w:rsidR="00C1407E" w:rsidRPr="001E516D">
        <w:rPr>
          <w:szCs w:val="24"/>
        </w:rPr>
        <w:t xml:space="preserve">АО «НИАЭП» </w:t>
      </w:r>
      <w:r w:rsidR="00DD0DB2" w:rsidRPr="001E516D">
        <w:rPr>
          <w:szCs w:val="24"/>
        </w:rPr>
        <w:t xml:space="preserve">для целей верификации необходимо </w:t>
      </w:r>
      <w:r w:rsidRPr="001E516D">
        <w:rPr>
          <w:szCs w:val="24"/>
        </w:rPr>
        <w:t>предоставить</w:t>
      </w:r>
      <w:r w:rsidR="00DD0DB2" w:rsidRPr="001E516D">
        <w:rPr>
          <w:szCs w:val="24"/>
        </w:rPr>
        <w:t>: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after="120" w:line="288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Схем</w:t>
      </w:r>
      <w:r w:rsidR="00524816">
        <w:rPr>
          <w:rFonts w:ascii="Times New Roman" w:hAnsi="Times New Roman"/>
          <w:sz w:val="24"/>
          <w:szCs w:val="24"/>
        </w:rPr>
        <w:t>у</w:t>
      </w:r>
      <w:r w:rsidRPr="001E516D">
        <w:rPr>
          <w:rFonts w:ascii="Times New Roman" w:hAnsi="Times New Roman"/>
          <w:sz w:val="24"/>
          <w:szCs w:val="24"/>
        </w:rPr>
        <w:t xml:space="preserve"> электрическ</w:t>
      </w:r>
      <w:r w:rsidR="00524816">
        <w:rPr>
          <w:rFonts w:ascii="Times New Roman" w:hAnsi="Times New Roman"/>
          <w:sz w:val="24"/>
          <w:szCs w:val="24"/>
        </w:rPr>
        <w:t>ую</w:t>
      </w:r>
      <w:r w:rsidRPr="001E516D">
        <w:rPr>
          <w:rFonts w:ascii="Times New Roman" w:hAnsi="Times New Roman"/>
          <w:sz w:val="24"/>
          <w:szCs w:val="24"/>
        </w:rPr>
        <w:t xml:space="preserve"> принципиальн</w:t>
      </w:r>
      <w:r w:rsidR="00524816">
        <w:rPr>
          <w:rFonts w:ascii="Times New Roman" w:hAnsi="Times New Roman"/>
          <w:sz w:val="24"/>
          <w:szCs w:val="24"/>
        </w:rPr>
        <w:t>ую.</w:t>
      </w:r>
    </w:p>
    <w:p w:rsidR="004C695C" w:rsidRPr="001E516D" w:rsidRDefault="005E1AF0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Default="005E1AF0" w:rsidP="004C695C">
      <w:pPr>
        <w:tabs>
          <w:tab w:val="left" w:pos="1134"/>
        </w:tabs>
        <w:spacing w:line="288" w:lineRule="auto"/>
        <w:ind w:firstLine="0"/>
        <w:rPr>
          <w:szCs w:val="24"/>
        </w:rPr>
      </w:pPr>
    </w:p>
    <w:p w:rsidR="004C695C" w:rsidRDefault="00D1605B" w:rsidP="001E516D">
      <w:pPr>
        <w:pStyle w:val="afe"/>
        <w:tabs>
          <w:tab w:val="left" w:pos="1418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П.1.2.</w:t>
      </w:r>
      <w:r w:rsidR="00054417">
        <w:rPr>
          <w:rFonts w:ascii="Times New Roman" w:hAnsi="Times New Roman"/>
          <w:sz w:val="24"/>
          <w:szCs w:val="24"/>
        </w:rPr>
        <w:tab/>
      </w:r>
      <w:r w:rsidR="004C695C" w:rsidRPr="007A70DE">
        <w:rPr>
          <w:rFonts w:ascii="Times New Roman" w:hAnsi="Times New Roman"/>
          <w:sz w:val="24"/>
          <w:szCs w:val="24"/>
        </w:rPr>
        <w:t xml:space="preserve">Перечень </w:t>
      </w:r>
      <w:r w:rsidR="004C695C">
        <w:rPr>
          <w:rFonts w:ascii="Times New Roman" w:hAnsi="Times New Roman"/>
          <w:sz w:val="24"/>
          <w:szCs w:val="24"/>
        </w:rPr>
        <w:t>дополнительных</w:t>
      </w:r>
      <w:r w:rsidR="004C695C" w:rsidRPr="007A70DE">
        <w:rPr>
          <w:rFonts w:ascii="Times New Roman" w:hAnsi="Times New Roman"/>
          <w:sz w:val="24"/>
          <w:szCs w:val="24"/>
        </w:rPr>
        <w:t xml:space="preserve"> сопроводительных документов к карточке</w:t>
      </w:r>
      <w:r w:rsidR="004C695C" w:rsidRPr="004C695C">
        <w:rPr>
          <w:rFonts w:ascii="Times New Roman" w:hAnsi="Times New Roman"/>
          <w:sz w:val="24"/>
          <w:szCs w:val="24"/>
        </w:rPr>
        <w:t>:</w:t>
      </w:r>
    </w:p>
    <w:p w:rsidR="004C695C" w:rsidRDefault="00CC2F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4C695C">
        <w:rPr>
          <w:rFonts w:ascii="Times New Roman" w:hAnsi="Times New Roman"/>
          <w:sz w:val="24"/>
          <w:szCs w:val="24"/>
        </w:rPr>
        <w:t>Инструкции</w:t>
      </w:r>
      <w:r w:rsidR="002700F0">
        <w:rPr>
          <w:rFonts w:ascii="Times New Roman" w:hAnsi="Times New Roman"/>
          <w:sz w:val="24"/>
          <w:szCs w:val="24"/>
        </w:rPr>
        <w:t xml:space="preserve"> по монтажу</w:t>
      </w:r>
      <w:r>
        <w:rPr>
          <w:rFonts w:ascii="Times New Roman" w:hAnsi="Times New Roman"/>
          <w:sz w:val="24"/>
          <w:szCs w:val="24"/>
        </w:rPr>
        <w:t xml:space="preserve"> и</w:t>
      </w:r>
      <w:r w:rsidR="002700F0">
        <w:rPr>
          <w:rFonts w:ascii="Times New Roman" w:hAnsi="Times New Roman"/>
          <w:sz w:val="24"/>
          <w:szCs w:val="24"/>
        </w:rPr>
        <w:t xml:space="preserve"> обслуживанию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A6FF8">
        <w:rPr>
          <w:rFonts w:ascii="Times New Roman" w:hAnsi="Times New Roman"/>
          <w:sz w:val="24"/>
          <w:szCs w:val="24"/>
        </w:rPr>
        <w:t>указания по монтажу, вводу в эксплуатацию и техническому обслуживанию</w:t>
      </w:r>
      <w:r>
        <w:rPr>
          <w:rFonts w:ascii="Times New Roman" w:hAnsi="Times New Roman"/>
          <w:sz w:val="24"/>
          <w:szCs w:val="24"/>
        </w:rPr>
        <w:t>, при отсутствии Руководства по эксплу</w:t>
      </w:r>
      <w:r w:rsidR="00524816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Опросные листы</w:t>
      </w:r>
      <w:r w:rsidR="00CC2F5C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Спецификации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524816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Default="0035077B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Default="002700F0" w:rsidP="00524816">
      <w:pPr>
        <w:pStyle w:val="afe"/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72C9" w:rsidRDefault="006972C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FA22F9" w:rsidRPr="00524816" w:rsidRDefault="00524816" w:rsidP="00524816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1" w:name="_Toc369611287"/>
      <w:r>
        <w:rPr>
          <w:rStyle w:val="afff1"/>
          <w:color w:val="000000" w:themeColor="text1"/>
          <w:u w:val="none"/>
        </w:rPr>
        <w:lastRenderedPageBreak/>
        <w:t>ПРИЛОЖЕНИЕ 2.</w:t>
      </w:r>
      <w:bookmarkEnd w:id="31"/>
    </w:p>
    <w:p w:rsid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FA22F9" w:rsidRP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524816">
        <w:rPr>
          <w:b/>
          <w:szCs w:val="24"/>
        </w:rPr>
        <w:t>ПРАВИЛА РАЗМЕЩЕНИЯ И ПРИКРЕПЛЕНИЯ ДОКУМЕНТОВ В ЕОНКОМ.</w:t>
      </w:r>
    </w:p>
    <w:p w:rsidR="000E0B7E" w:rsidRDefault="000A6FF8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Структура </w:t>
      </w:r>
      <w:r w:rsidR="000E0B7E">
        <w:rPr>
          <w:rFonts w:ascii="Times New Roman" w:hAnsi="Times New Roman"/>
          <w:sz w:val="24"/>
          <w:szCs w:val="24"/>
        </w:rPr>
        <w:t xml:space="preserve">библиотеки </w:t>
      </w:r>
      <w:r w:rsidRPr="000A6FF8">
        <w:rPr>
          <w:rFonts w:ascii="Times New Roman" w:hAnsi="Times New Roman"/>
          <w:sz w:val="24"/>
          <w:szCs w:val="24"/>
        </w:rPr>
        <w:t xml:space="preserve">«Документы» ЕОНКОМ </w:t>
      </w:r>
      <w:r w:rsidR="000E0B7E">
        <w:rPr>
          <w:rFonts w:ascii="Times New Roman" w:hAnsi="Times New Roman"/>
          <w:sz w:val="24"/>
          <w:szCs w:val="24"/>
        </w:rPr>
        <w:t>построена по разделам</w:t>
      </w:r>
      <w:r w:rsidR="00524816">
        <w:rPr>
          <w:rFonts w:ascii="Times New Roman" w:hAnsi="Times New Roman"/>
          <w:sz w:val="24"/>
          <w:szCs w:val="24"/>
        </w:rPr>
        <w:t>.</w:t>
      </w:r>
    </w:p>
    <w:p w:rsidR="000E0B7E" w:rsidRDefault="000E0B7E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каждый раздел </w:t>
      </w:r>
      <w:r w:rsidR="000A6FF8">
        <w:rPr>
          <w:rFonts w:ascii="Times New Roman" w:hAnsi="Times New Roman"/>
          <w:sz w:val="24"/>
          <w:szCs w:val="24"/>
        </w:rPr>
        <w:t>внос</w:t>
      </w:r>
      <w:r>
        <w:rPr>
          <w:rFonts w:ascii="Times New Roman" w:hAnsi="Times New Roman"/>
          <w:sz w:val="24"/>
          <w:szCs w:val="24"/>
        </w:rPr>
        <w:t>ятся определ</w:t>
      </w:r>
      <w:r w:rsidR="00524816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ные виды документов.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Лицензии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2D чертежи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3D модели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Паспорта</w:t>
      </w:r>
      <w:r w:rsidRPr="000A6FF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Инструкции</w:t>
      </w:r>
      <w:r w:rsidRPr="000A6FF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0A6FF8">
        <w:rPr>
          <w:rFonts w:ascii="Times New Roman" w:hAnsi="Times New Roman"/>
          <w:sz w:val="24"/>
          <w:szCs w:val="24"/>
        </w:rPr>
        <w:t xml:space="preserve"> – </w:t>
      </w:r>
      <w:r w:rsidR="0083773F">
        <w:rPr>
          <w:rFonts w:ascii="Times New Roman" w:hAnsi="Times New Roman"/>
          <w:sz w:val="24"/>
          <w:szCs w:val="24"/>
        </w:rPr>
        <w:t>спецификацию к Договору поставки</w:t>
      </w:r>
      <w:r w:rsidRPr="000A6FF8">
        <w:rPr>
          <w:rFonts w:ascii="Times New Roman" w:hAnsi="Times New Roman"/>
          <w:sz w:val="24"/>
          <w:szCs w:val="24"/>
        </w:rPr>
        <w:t>, подтверждающ</w:t>
      </w:r>
      <w:r w:rsidR="0083773F">
        <w:rPr>
          <w:rFonts w:ascii="Times New Roman" w:hAnsi="Times New Roman"/>
          <w:sz w:val="24"/>
          <w:szCs w:val="24"/>
        </w:rPr>
        <w:t>ую</w:t>
      </w:r>
      <w:r w:rsidRPr="000A6FF8">
        <w:rPr>
          <w:rFonts w:ascii="Times New Roman" w:hAnsi="Times New Roman"/>
          <w:sz w:val="24"/>
          <w:szCs w:val="24"/>
        </w:rPr>
        <w:t xml:space="preserve"> заявленные стоимостные характеристики во вкладке «Цены»</w:t>
      </w:r>
      <w:r w:rsidR="0083773F">
        <w:rPr>
          <w:rFonts w:ascii="Times New Roman" w:hAnsi="Times New Roman"/>
          <w:sz w:val="24"/>
          <w:szCs w:val="24"/>
        </w:rPr>
        <w:t>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Опросные листы</w:t>
      </w:r>
      <w:r w:rsidRPr="000A6FF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A01AD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Спецификации</w:t>
      </w:r>
      <w:r w:rsidRPr="000A6FF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BF6F62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BF6F62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604651" w:rsidRPr="00BF6F62" w:rsidRDefault="00604651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BF6F62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Прочее</w:t>
      </w:r>
      <w:r w:rsidRPr="00BF6F62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D70F14" w:rsidRPr="00D11869" w:rsidRDefault="00D11869" w:rsidP="00D11869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2" w:name="_Toc369611288"/>
      <w:r w:rsidRPr="00D11869">
        <w:rPr>
          <w:rStyle w:val="afff1"/>
          <w:color w:val="000000" w:themeColor="text1"/>
          <w:u w:val="none"/>
        </w:rPr>
        <w:lastRenderedPageBreak/>
        <w:t>ПРИЛОЖЕНИЕ 3.</w:t>
      </w:r>
      <w:bookmarkEnd w:id="32"/>
      <w:r w:rsidRPr="00D11869">
        <w:rPr>
          <w:rStyle w:val="afff1"/>
          <w:color w:val="000000" w:themeColor="text1"/>
          <w:u w:val="none"/>
        </w:rPr>
        <w:t xml:space="preserve"> </w:t>
      </w:r>
    </w:p>
    <w:p w:rsid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D70F14" w:rsidRP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D11869">
        <w:rPr>
          <w:b/>
          <w:szCs w:val="24"/>
        </w:rPr>
        <w:t>ПРАВИЛА ЗАПОЛНЕНИЯ АТРИБУТОВ В ЗАВИСИМОСТИ ОТ ТИПА ПОЛЯ ДАННЫХ.</w:t>
      </w:r>
    </w:p>
    <w:p w:rsidR="00C213A3" w:rsidRPr="00C213A3" w:rsidRDefault="00C213A3" w:rsidP="00D11869">
      <w:pPr>
        <w:pStyle w:val="afe"/>
        <w:spacing w:before="120" w:after="120" w:line="288" w:lineRule="auto"/>
        <w:ind w:left="0"/>
        <w:contextualSpacing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П.3</w:t>
      </w:r>
      <w:r w:rsidR="00054417">
        <w:rPr>
          <w:rFonts w:ascii="Times New Roman" w:hAnsi="Times New Roman"/>
          <w:sz w:val="24"/>
          <w:szCs w:val="24"/>
        </w:rPr>
        <w:t>.</w:t>
      </w:r>
      <w:r w:rsidR="00054417">
        <w:rPr>
          <w:rFonts w:ascii="Times New Roman" w:hAnsi="Times New Roman"/>
          <w:sz w:val="24"/>
          <w:szCs w:val="24"/>
        </w:rPr>
        <w:tab/>
      </w:r>
      <w:r w:rsidRPr="00C213A3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C213A3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Требования</w:t>
            </w:r>
          </w:p>
        </w:tc>
      </w:tr>
      <w:tr w:rsidR="00C213A3" w:rsidRPr="00C213A3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213A3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C213A3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213A3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>
              <w:rPr>
                <w:rFonts w:ascii="Times New Roman" w:hAnsi="Times New Roman"/>
                <w:sz w:val="24"/>
                <w:szCs w:val="24"/>
              </w:rPr>
              <w:t>3</w:t>
            </w:r>
            <w:r w:rsidRPr="00C213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0B31AC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7429BC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p w:rsidR="000B31AC" w:rsidRPr="009B025F" w:rsidRDefault="000B31AC" w:rsidP="00D11869">
      <w:pPr>
        <w:spacing w:line="288" w:lineRule="auto"/>
        <w:ind w:firstLine="567"/>
        <w:rPr>
          <w:kern w:val="0"/>
          <w:szCs w:val="24"/>
          <w:lang w:eastAsia="en-US"/>
        </w:rPr>
      </w:pP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 w:rsidRPr="000B31AC">
        <w:rPr>
          <w:b/>
          <w:kern w:val="0"/>
          <w:szCs w:val="24"/>
          <w:lang w:eastAsia="en-US"/>
        </w:rPr>
        <w:t>От Покупателя</w:t>
      </w:r>
      <w:r w:rsidRPr="000B31AC">
        <w:rPr>
          <w:b/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 w:rsidRPr="000B31AC">
        <w:rPr>
          <w:b/>
          <w:kern w:val="0"/>
          <w:szCs w:val="24"/>
          <w:lang w:eastAsia="en-US"/>
        </w:rPr>
        <w:t>От Поставщика</w:t>
      </w: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__________________/______________/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__________________/______________/</w:t>
      </w:r>
    </w:p>
    <w:p w:rsidR="000B31AC" w:rsidRP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 xml:space="preserve">     М.П.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М.П.</w:t>
      </w:r>
    </w:p>
    <w:p w:rsidR="007429BC" w:rsidRPr="0094587B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7429BC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20" w:rsidRDefault="00C65020">
      <w:r>
        <w:separator/>
      </w:r>
    </w:p>
  </w:endnote>
  <w:endnote w:type="continuationSeparator" w:id="0">
    <w:p w:rsidR="00C65020" w:rsidRDefault="00C6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0B31A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86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20" w:rsidRDefault="00C65020">
      <w:r>
        <w:separator/>
      </w:r>
    </w:p>
  </w:footnote>
  <w:footnote w:type="continuationSeparator" w:id="0">
    <w:p w:rsidR="00C65020" w:rsidRDefault="00C65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1A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0865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25F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87AA5-B7F5-42C0-985F-95AE7EB4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3484</Words>
  <Characters>19864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5</cp:revision>
  <cp:lastPrinted>2013-08-15T12:05:00Z</cp:lastPrinted>
  <dcterms:created xsi:type="dcterms:W3CDTF">2013-10-16T03:38:00Z</dcterms:created>
  <dcterms:modified xsi:type="dcterms:W3CDTF">2014-10-10T13:47:00Z</dcterms:modified>
</cp:coreProperties>
</file>